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75CDF091" w:rsidR="00363604" w:rsidRDefault="00363604" w:rsidP="006B1EE9">
            <w:pPr>
              <w:jc w:val="center"/>
            </w:pPr>
            <w:r>
              <w:rPr>
                <w:rFonts w:ascii="Arial" w:hAnsi="Arial" w:cs="Arial"/>
                <w:b/>
              </w:rPr>
              <w:t xml:space="preserve">Lot </w:t>
            </w:r>
            <w:r w:rsidR="00653D08">
              <w:rPr>
                <w:rFonts w:ascii="Arial" w:hAnsi="Arial" w:cs="Arial"/>
                <w:b/>
              </w:rPr>
              <w:t>8</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7565062F" w:rsidR="00ED0EBD" w:rsidRPr="00CD6616" w:rsidRDefault="00261133">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653D08">
        <w:rPr>
          <w:rFonts w:ascii="Arial" w:hAnsi="Arial" w:cs="Arial"/>
          <w:b/>
          <w:sz w:val="24"/>
          <w:szCs w:val="28"/>
        </w:rPr>
        <w:t>8</w:t>
      </w:r>
      <w:r w:rsidR="00ED0EBD" w:rsidRPr="00CD6616">
        <w:rPr>
          <w:rFonts w:ascii="Arial" w:hAnsi="Arial" w:cs="Arial"/>
          <w:b/>
          <w:sz w:val="24"/>
          <w:szCs w:val="28"/>
        </w:rPr>
        <w:t xml:space="preserve"> - </w:t>
      </w:r>
      <w:r w:rsidR="00653D08" w:rsidRPr="00653D08">
        <w:rPr>
          <w:rFonts w:ascii="Arial" w:hAnsi="Arial" w:cs="Arial"/>
          <w:b/>
          <w:sz w:val="24"/>
          <w:szCs w:val="28"/>
        </w:rPr>
        <w:t>Chauffage, ventilation</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261133">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261133">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261133"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261133"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261133">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261133"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261133"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261133">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261133"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261133"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261133"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261133"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60B2FE09"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261133">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261133">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261133">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450D24F0"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261133">
        <w:rPr>
          <w:rFonts w:ascii="Arial" w:hAnsi="Arial" w:cs="Arial"/>
          <w:color w:val="000000"/>
        </w:rPr>
        <w:t xml:space="preserve">e 2 </w:t>
      </w:r>
      <w:bookmarkStart w:id="27" w:name="_GoBack"/>
      <w:bookmarkEnd w:id="27"/>
      <w:r w:rsidR="00CD6616" w:rsidRPr="00CD6616">
        <w:rPr>
          <w:rFonts w:ascii="Arial" w:hAnsi="Arial" w:cs="Arial"/>
          <w:color w:val="000000"/>
        </w:rPr>
        <w:t>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0C378A52" w14:textId="274B6E88" w:rsidR="004D1476" w:rsidRDefault="004D1476">
      <w:pPr>
        <w:suppressAutoHyphens w:val="0"/>
        <w:rPr>
          <w:rFonts w:ascii="Wingdings" w:eastAsia="Wingdings" w:hAnsi="Wingdings" w:cs="Wingdings"/>
          <w:b/>
          <w:color w:val="66CCFF"/>
          <w:spacing w:val="-10"/>
        </w:rPr>
      </w:pPr>
    </w:p>
    <w:p w14:paraId="5B130E62" w14:textId="09909F2F" w:rsidR="00363604" w:rsidRDefault="00363604">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lastRenderedPageBreak/>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261133"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261133">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261133">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12CEEC49"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653D08">
            <w:rPr>
              <w:rFonts w:ascii="Arial" w:hAnsi="Arial" w:cs="Arial"/>
              <w:b/>
              <w:i/>
            </w:rPr>
            <w:t>8</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61133">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61133">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61133"/>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3D08"/>
    <w:rsid w:val="00657C15"/>
    <w:rsid w:val="00667369"/>
    <w:rsid w:val="006B1EE9"/>
    <w:rsid w:val="006F57FF"/>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12</TotalTime>
  <Pages>6</Pages>
  <Words>2046</Words>
  <Characters>11253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13273</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2026-01-20T15:51:00Z</dcterms:modified>
</cp:coreProperties>
</file>